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>
      <w:pPr>
        <w:ind w:firstLine="720"/>
        <w:rPr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01 СИТУАЦИЈА-КАТАСТАРСКА ПОДЛОГА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02 АВИО СНИМАК ГИС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03 ИЗГЛЕД ВОДОТОРЊА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04 ФОТОГРАФИЈЕ ОБЈЕКТА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05 ИЗГЛЕД ФАСАДЕ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06 ОСНОВЕ СПРАТОВА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07 ХОРИЗОНТАЛНИ ПРЕСЕЦИ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08 ВЕРТИКАЛНИ ПРЕСЕК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09 ВЕРТИКАЛНИ ПРЕСЕК ДЕТАЉНИ</w:t>
      </w: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Default="00BD6E6D" w:rsidP="00BD6E6D">
      <w:pPr>
        <w:ind w:firstLine="720"/>
        <w:jc w:val="center"/>
        <w:rPr>
          <w:sz w:val="32"/>
          <w:szCs w:val="32"/>
          <w:lang/>
        </w:rPr>
      </w:pPr>
    </w:p>
    <w:p w:rsidR="00BD6E6D" w:rsidRPr="00BD6E6D" w:rsidRDefault="00BD6E6D" w:rsidP="00BD6E6D">
      <w:pPr>
        <w:ind w:firstLine="720"/>
        <w:jc w:val="center"/>
        <w:rPr>
          <w:sz w:val="32"/>
          <w:szCs w:val="32"/>
          <w:lang/>
        </w:rPr>
      </w:pPr>
      <w:r>
        <w:rPr>
          <w:sz w:val="32"/>
          <w:szCs w:val="32"/>
          <w:lang/>
        </w:rPr>
        <w:t>10 ТЕХНИЧКИ ОПИС</w:t>
      </w:r>
    </w:p>
    <w:sectPr w:rsidR="00BD6E6D" w:rsidRPr="00BD6E6D" w:rsidSect="00597F6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92408"/>
    <w:rsid w:val="00183214"/>
    <w:rsid w:val="002A5417"/>
    <w:rsid w:val="002D7AC3"/>
    <w:rsid w:val="004415FB"/>
    <w:rsid w:val="004A457E"/>
    <w:rsid w:val="004E1053"/>
    <w:rsid w:val="00597F60"/>
    <w:rsid w:val="006270C1"/>
    <w:rsid w:val="00796D5D"/>
    <w:rsid w:val="007A0572"/>
    <w:rsid w:val="00834A66"/>
    <w:rsid w:val="008E7BA3"/>
    <w:rsid w:val="009E5ED4"/>
    <w:rsid w:val="00A92408"/>
    <w:rsid w:val="00BD6E6D"/>
    <w:rsid w:val="00C57B24"/>
    <w:rsid w:val="00CF2D68"/>
    <w:rsid w:val="00D17A89"/>
    <w:rsid w:val="00D84689"/>
    <w:rsid w:val="00DA77B2"/>
    <w:rsid w:val="00E22E27"/>
    <w:rsid w:val="00EA2D83"/>
    <w:rsid w:val="00EE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F60"/>
    <w:pPr>
      <w:suppressAutoHyphens/>
      <w:jc w:val="both"/>
    </w:pPr>
    <w:rPr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rsid w:val="00597F6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597F60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597F60"/>
  </w:style>
  <w:style w:type="character" w:customStyle="1" w:styleId="WW-Absatz-Standardschriftart">
    <w:name w:val="WW-Absatz-Standardschriftart"/>
    <w:rsid w:val="00597F60"/>
  </w:style>
  <w:style w:type="character" w:customStyle="1" w:styleId="WW-Absatz-Standardschriftart1">
    <w:name w:val="WW-Absatz-Standardschriftart1"/>
    <w:rsid w:val="00597F60"/>
  </w:style>
  <w:style w:type="character" w:customStyle="1" w:styleId="WW-Absatz-Standardschriftart11">
    <w:name w:val="WW-Absatz-Standardschriftart11"/>
    <w:rsid w:val="00597F60"/>
  </w:style>
  <w:style w:type="character" w:customStyle="1" w:styleId="WW-Absatz-Standardschriftart111">
    <w:name w:val="WW-Absatz-Standardschriftart111"/>
    <w:rsid w:val="00597F60"/>
  </w:style>
  <w:style w:type="character" w:customStyle="1" w:styleId="WW-Absatz-Standardschriftart1111">
    <w:name w:val="WW-Absatz-Standardschriftart1111"/>
    <w:rsid w:val="00597F60"/>
  </w:style>
  <w:style w:type="character" w:customStyle="1" w:styleId="WW-Absatz-Standardschriftart11111">
    <w:name w:val="WW-Absatz-Standardschriftart11111"/>
    <w:rsid w:val="00597F60"/>
  </w:style>
  <w:style w:type="character" w:customStyle="1" w:styleId="WW8Num1z0">
    <w:name w:val="WW8Num1z0"/>
    <w:rsid w:val="00597F60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597F60"/>
    <w:rPr>
      <w:rFonts w:ascii="Courier New" w:hAnsi="Courier New" w:cs="Courier New"/>
    </w:rPr>
  </w:style>
  <w:style w:type="character" w:customStyle="1" w:styleId="WW8Num1z2">
    <w:name w:val="WW8Num1z2"/>
    <w:rsid w:val="00597F60"/>
    <w:rPr>
      <w:rFonts w:ascii="Wingdings" w:hAnsi="Wingdings" w:cs="Wingdings"/>
    </w:rPr>
  </w:style>
  <w:style w:type="character" w:customStyle="1" w:styleId="WW8Num1z3">
    <w:name w:val="WW8Num1z3"/>
    <w:rsid w:val="00597F60"/>
    <w:rPr>
      <w:rFonts w:ascii="Symbol" w:hAnsi="Symbol" w:cs="Symbol"/>
    </w:rPr>
  </w:style>
  <w:style w:type="character" w:customStyle="1" w:styleId="NumberingSymbols">
    <w:name w:val="Numbering Symbols"/>
    <w:rsid w:val="00597F60"/>
  </w:style>
  <w:style w:type="paragraph" w:customStyle="1" w:styleId="Heading">
    <w:name w:val="Heading"/>
    <w:basedOn w:val="Normal"/>
    <w:next w:val="BodyText"/>
    <w:rsid w:val="00597F6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597F60"/>
    <w:pPr>
      <w:spacing w:after="120"/>
    </w:pPr>
  </w:style>
  <w:style w:type="paragraph" w:styleId="List">
    <w:name w:val="List"/>
    <w:basedOn w:val="BodyText"/>
    <w:rsid w:val="00597F60"/>
    <w:rPr>
      <w:rFonts w:cs="Mangal"/>
    </w:rPr>
  </w:style>
  <w:style w:type="paragraph" w:styleId="Caption">
    <w:name w:val="caption"/>
    <w:basedOn w:val="Normal"/>
    <w:qFormat/>
    <w:rsid w:val="00597F6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597F60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rsid w:val="00597F60"/>
    <w:pPr>
      <w:suppressLineNumbers/>
    </w:pPr>
  </w:style>
  <w:style w:type="paragraph" w:customStyle="1" w:styleId="TableHeading">
    <w:name w:val="Table Heading"/>
    <w:basedOn w:val="TableContents"/>
    <w:rsid w:val="00597F60"/>
    <w:pPr>
      <w:jc w:val="center"/>
    </w:pPr>
    <w:rPr>
      <w:b/>
      <w:bCs/>
    </w:rPr>
  </w:style>
  <w:style w:type="paragraph" w:styleId="BodyTextIndent2">
    <w:name w:val="Body Text Indent 2"/>
    <w:basedOn w:val="Normal"/>
    <w:rsid w:val="00597F60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ТЕХНИЧКИ   ОПИС</vt:lpstr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ТЕХНИЧКИ   ОПИС</dc:title>
  <dc:creator>milenko</dc:creator>
  <cp:lastModifiedBy>srdjan.mihajlovic</cp:lastModifiedBy>
  <cp:revision>2</cp:revision>
  <cp:lastPrinted>2021-09-24T06:11:00Z</cp:lastPrinted>
  <dcterms:created xsi:type="dcterms:W3CDTF">2021-09-24T06:11:00Z</dcterms:created>
  <dcterms:modified xsi:type="dcterms:W3CDTF">2021-09-24T06:11:00Z</dcterms:modified>
</cp:coreProperties>
</file>